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1171E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171E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1171E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1171E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1171E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97342">
        <w:rPr>
          <w:b/>
          <w:color w:val="000000"/>
          <w:sz w:val="24"/>
          <w:szCs w:val="24"/>
        </w:rPr>
        <w:t>88</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1E200E">
        <w:rPr>
          <w:b/>
          <w:sz w:val="24"/>
          <w:szCs w:val="24"/>
        </w:rPr>
        <w:t>2</w:t>
      </w:r>
      <w:r w:rsidR="00797342">
        <w:rPr>
          <w:b/>
          <w:sz w:val="24"/>
          <w:szCs w:val="24"/>
        </w:rPr>
        <w:t>3</w:t>
      </w:r>
      <w:r w:rsidR="004725AB" w:rsidRPr="001634BE">
        <w:rPr>
          <w:b/>
          <w:sz w:val="24"/>
          <w:szCs w:val="24"/>
        </w:rPr>
        <w:t>.</w:t>
      </w:r>
      <w:r w:rsidR="001E200E">
        <w:rPr>
          <w:b/>
          <w:sz w:val="24"/>
          <w:szCs w:val="24"/>
        </w:rPr>
        <w:t>1</w:t>
      </w:r>
      <w:r w:rsidR="00797342">
        <w:rPr>
          <w:b/>
          <w:sz w:val="24"/>
          <w:szCs w:val="24"/>
        </w:rPr>
        <w:t>1</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797342">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797342">
              <w:rPr>
                <w:bCs/>
                <w:sz w:val="24"/>
                <w:szCs w:val="24"/>
              </w:rPr>
              <w:t>ВИБРОН</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79734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E200E">
              <w:rPr>
                <w:sz w:val="24"/>
                <w:szCs w:val="24"/>
                <w:lang w:eastAsia="en-US"/>
              </w:rPr>
              <w:t>2</w:t>
            </w:r>
            <w:r w:rsidR="00797342">
              <w:rPr>
                <w:sz w:val="24"/>
                <w:szCs w:val="24"/>
                <w:lang w:eastAsia="en-US"/>
              </w:rPr>
              <w:t>3</w:t>
            </w:r>
            <w:r w:rsidR="004725AB" w:rsidRPr="008B2C69">
              <w:rPr>
                <w:sz w:val="24"/>
                <w:szCs w:val="24"/>
                <w:lang w:eastAsia="en-US"/>
              </w:rPr>
              <w:t>.</w:t>
            </w:r>
            <w:r w:rsidR="001E200E">
              <w:rPr>
                <w:sz w:val="24"/>
                <w:szCs w:val="24"/>
                <w:lang w:eastAsia="en-US"/>
              </w:rPr>
              <w:t>1</w:t>
            </w:r>
            <w:r w:rsidR="00797342">
              <w:rPr>
                <w:sz w:val="24"/>
                <w:szCs w:val="24"/>
                <w:lang w:eastAsia="en-US"/>
              </w:rPr>
              <w:t>1</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797342">
              <w:rPr>
                <w:sz w:val="24"/>
                <w:szCs w:val="24"/>
                <w:lang w:eastAsia="en-US"/>
              </w:rPr>
              <w:t>12</w:t>
            </w:r>
            <w:r w:rsidR="000A39F7" w:rsidRPr="008B2C69">
              <w:rPr>
                <w:sz w:val="24"/>
                <w:szCs w:val="24"/>
                <w:lang w:eastAsia="en-US"/>
              </w:rPr>
              <w:t xml:space="preserve">» </w:t>
            </w:r>
            <w:r w:rsidR="00797342">
              <w:rPr>
                <w:sz w:val="24"/>
                <w:szCs w:val="24"/>
                <w:lang w:eastAsia="en-US"/>
              </w:rPr>
              <w:t>дека</w:t>
            </w:r>
            <w:r w:rsidR="001E200E">
              <w:rPr>
                <w:sz w:val="24"/>
                <w:szCs w:val="24"/>
                <w:lang w:eastAsia="en-US"/>
              </w:rPr>
              <w:t>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97342">
        <w:rPr>
          <w:color w:val="000000"/>
          <w:sz w:val="24"/>
          <w:szCs w:val="24"/>
        </w:rPr>
        <w:t>8</w:t>
      </w:r>
      <w:r w:rsidR="003D6682">
        <w:rPr>
          <w:color w:val="000000"/>
          <w:sz w:val="24"/>
          <w:szCs w:val="24"/>
        </w:rPr>
        <w:t>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97342">
        <w:rPr>
          <w:color w:val="000000"/>
          <w:sz w:val="24"/>
          <w:szCs w:val="24"/>
        </w:rPr>
        <w:t>23</w:t>
      </w:r>
      <w:r w:rsidR="00FA4DD6" w:rsidRPr="00DC4970">
        <w:rPr>
          <w:color w:val="000000"/>
          <w:sz w:val="24"/>
          <w:szCs w:val="24"/>
        </w:rPr>
        <w:t>»</w:t>
      </w:r>
      <w:r w:rsidR="005306D6" w:rsidRPr="00DC4970">
        <w:rPr>
          <w:color w:val="000000"/>
          <w:sz w:val="24"/>
          <w:szCs w:val="24"/>
        </w:rPr>
        <w:t xml:space="preserve"> </w:t>
      </w:r>
      <w:r w:rsidR="00797342">
        <w:rPr>
          <w:color w:val="000000"/>
          <w:sz w:val="24"/>
          <w:szCs w:val="24"/>
        </w:rPr>
        <w:t>ноября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1EE" w:rsidRDefault="001171EE">
      <w:r>
        <w:separator/>
      </w:r>
    </w:p>
  </w:endnote>
  <w:endnote w:type="continuationSeparator" w:id="0">
    <w:p w:rsidR="001171EE" w:rsidRDefault="0011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797342">
          <w:rPr>
            <w:noProof/>
          </w:rPr>
          <w:t>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1EE" w:rsidRDefault="001171EE">
      <w:r>
        <w:separator/>
      </w:r>
    </w:p>
  </w:footnote>
  <w:footnote w:type="continuationSeparator" w:id="0">
    <w:p w:rsidR="001171EE" w:rsidRDefault="00117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C791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AC992-7F90-4210-936E-46CF8048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4572</Words>
  <Characters>26064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2018-11-22T10:42:00Z</dcterms:created>
  <dcterms:modified xsi:type="dcterms:W3CDTF">2018-11-22T10:42:00Z</dcterms:modified>
</cp:coreProperties>
</file>